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1181F" w14:textId="373D085C" w:rsidR="005F37DA" w:rsidRPr="00FC2FAD" w:rsidRDefault="005F37DA" w:rsidP="00D45945">
      <w:pPr>
        <w:pStyle w:val="ContactInfo"/>
        <w:rPr>
          <w:rFonts w:ascii="Calibri" w:hAnsi="Calibri" w:cs="Calibri"/>
          <w:color w:val="auto"/>
        </w:rPr>
      </w:pPr>
    </w:p>
    <w:p w14:paraId="51591061" w14:textId="77777777" w:rsidR="005F37DA" w:rsidRPr="00FC2FAD" w:rsidRDefault="005F37DA" w:rsidP="00D45945">
      <w:pPr>
        <w:pStyle w:val="ContactInfo"/>
        <w:rPr>
          <w:rFonts w:ascii="Calibri" w:hAnsi="Calibri" w:cs="Calibri"/>
          <w:color w:val="auto"/>
        </w:rPr>
      </w:pPr>
    </w:p>
    <w:p w14:paraId="152A4FAA" w14:textId="77777777" w:rsidR="005F37DA" w:rsidRPr="00FC2FAD" w:rsidRDefault="005F37DA" w:rsidP="00D45945">
      <w:pPr>
        <w:pStyle w:val="ContactInfo"/>
        <w:rPr>
          <w:rFonts w:ascii="Calibri" w:hAnsi="Calibri" w:cs="Calibri"/>
          <w:color w:val="auto"/>
        </w:rPr>
      </w:pPr>
    </w:p>
    <w:p w14:paraId="70542016" w14:textId="77777777" w:rsidR="005F37DA" w:rsidRPr="00FC2FAD" w:rsidRDefault="005F37DA" w:rsidP="005F37DA">
      <w:pPr>
        <w:pStyle w:val="NormalWeb"/>
        <w:rPr>
          <w:rFonts w:ascii="Calibri" w:hAnsi="Calibri" w:cs="Calibri"/>
        </w:rPr>
      </w:pPr>
      <w:r w:rsidRPr="00FC2FAD">
        <w:rPr>
          <w:rFonts w:ascii="Calibri" w:hAnsi="Calibri" w:cs="Calibri"/>
        </w:rPr>
        <w:t>&lt;Insert logo here and Employer’s Name&gt;</w:t>
      </w:r>
    </w:p>
    <w:p w14:paraId="665FD6C3" w14:textId="77777777" w:rsidR="005F37DA" w:rsidRPr="00FC2FAD" w:rsidRDefault="005F37DA" w:rsidP="005F37DA">
      <w:pPr>
        <w:pStyle w:val="has-text-align-center"/>
        <w:rPr>
          <w:rFonts w:ascii="Calibri" w:hAnsi="Calibri" w:cs="Calibri"/>
          <w:sz w:val="60"/>
          <w:szCs w:val="60"/>
        </w:rPr>
      </w:pPr>
      <w:r w:rsidRPr="00FC2FAD">
        <w:rPr>
          <w:rStyle w:val="Strong"/>
          <w:rFonts w:ascii="Calibri" w:eastAsiaTheme="minorHAnsi" w:hAnsi="Calibri" w:cs="Calibri"/>
          <w:sz w:val="60"/>
          <w:szCs w:val="60"/>
        </w:rPr>
        <w:t>SALARY CERTIFICATE</w:t>
      </w:r>
    </w:p>
    <w:p w14:paraId="05BEF0E7" w14:textId="77777777" w:rsidR="005F37DA" w:rsidRPr="00FC2FAD" w:rsidRDefault="005F37DA" w:rsidP="005F37DA">
      <w:pPr>
        <w:pStyle w:val="NormalWeb"/>
        <w:rPr>
          <w:rFonts w:ascii="Calibri" w:hAnsi="Calibri" w:cs="Calibri"/>
        </w:rPr>
      </w:pPr>
      <w:r w:rsidRPr="00FC2FAD">
        <w:rPr>
          <w:rFonts w:ascii="Calibri" w:hAnsi="Calibri" w:cs="Calibri"/>
        </w:rPr>
        <w:t>this is to certify that</w:t>
      </w:r>
    </w:p>
    <w:p w14:paraId="092C7D47" w14:textId="77777777" w:rsidR="005F37DA" w:rsidRPr="00FC2FAD" w:rsidRDefault="005F37DA" w:rsidP="005F37DA">
      <w:pPr>
        <w:pStyle w:val="has-text-align-center"/>
        <w:rPr>
          <w:rFonts w:ascii="Calibri" w:hAnsi="Calibri" w:cs="Calibri"/>
          <w:sz w:val="44"/>
          <w:szCs w:val="44"/>
        </w:rPr>
      </w:pPr>
      <w:r w:rsidRPr="00FC2FAD">
        <w:rPr>
          <w:rStyle w:val="Strong"/>
          <w:rFonts w:ascii="Calibri" w:eastAsiaTheme="minorHAnsi" w:hAnsi="Calibri" w:cs="Calibri"/>
          <w:sz w:val="44"/>
          <w:szCs w:val="44"/>
        </w:rPr>
        <w:t>&lt;Employee’s Name&gt;</w:t>
      </w:r>
    </w:p>
    <w:p w14:paraId="0ACEB87B" w14:textId="77777777" w:rsidR="005F37DA" w:rsidRPr="00FC2FAD" w:rsidRDefault="005F37DA" w:rsidP="005F37DA">
      <w:pPr>
        <w:pStyle w:val="NormalWeb"/>
        <w:rPr>
          <w:rFonts w:ascii="Calibri" w:hAnsi="Calibri" w:cs="Calibri"/>
        </w:rPr>
      </w:pPr>
      <w:r w:rsidRPr="00FC2FAD">
        <w:rPr>
          <w:rFonts w:ascii="Calibri" w:hAnsi="Calibri" w:cs="Calibri"/>
        </w:rPr>
        <w:t>has been employed with &lt;Employer’s name&gt; as a &lt;Employee’s designation&gt; since &lt;date&gt;. He/she earns $[X] as his/her annual income, deducting $[X] worth of income tax.</w:t>
      </w:r>
    </w:p>
    <w:p w14:paraId="1B56C54D" w14:textId="77777777" w:rsidR="00FC2FAD" w:rsidRPr="00FC2FAD" w:rsidRDefault="00FC2FAD" w:rsidP="00FC2F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</w:pPr>
      <w:r w:rsidRPr="00FC2FAD"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  <w:t>Employee’s Designation: ___________________________________</w:t>
      </w:r>
    </w:p>
    <w:p w14:paraId="6ADBCD66" w14:textId="77777777" w:rsidR="00FC2FAD" w:rsidRPr="00FC2FAD" w:rsidRDefault="00FC2FAD" w:rsidP="00FC2F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</w:pPr>
      <w:r w:rsidRPr="00FC2FAD"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  <w:t>Employment duration: _____________________________________</w:t>
      </w:r>
    </w:p>
    <w:p w14:paraId="0D63A543" w14:textId="77777777" w:rsidR="00FC2FAD" w:rsidRPr="00FC2FAD" w:rsidRDefault="00FC2FAD" w:rsidP="00FC2F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</w:pPr>
      <w:r w:rsidRPr="00FC2FAD"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  <w:t>Date of Joining: ____________________________________________</w:t>
      </w:r>
    </w:p>
    <w:p w14:paraId="42C7C1B3" w14:textId="77777777" w:rsidR="00FC2FAD" w:rsidRPr="00FC2FAD" w:rsidRDefault="00FC2FAD" w:rsidP="00FC2F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</w:pPr>
      <w:r w:rsidRPr="00FC2FAD"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  <w:t>Date of Contract Termination: ______________________________</w:t>
      </w:r>
      <w:bookmarkStart w:id="0" w:name="_GoBack"/>
      <w:bookmarkEnd w:id="0"/>
    </w:p>
    <w:p w14:paraId="045EB903" w14:textId="77777777" w:rsidR="00FC2FAD" w:rsidRPr="00FC2FAD" w:rsidRDefault="00FC2FAD" w:rsidP="00FC2F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</w:pPr>
      <w:r w:rsidRPr="00FC2FAD"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  <w:t>Employment Status: Permanent [  </w:t>
      </w:r>
      <w:proofErr w:type="gramStart"/>
      <w:r w:rsidRPr="00FC2FAD"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  <w:t>  ]</w:t>
      </w:r>
      <w:proofErr w:type="gramEnd"/>
      <w:r w:rsidRPr="00FC2FAD"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  <w:t> Temporary [   ] Fixed Contract [   ]</w:t>
      </w:r>
    </w:p>
    <w:p w14:paraId="40EC586B" w14:textId="77777777" w:rsidR="00FC2FAD" w:rsidRPr="00FC2FAD" w:rsidRDefault="00FC2FAD" w:rsidP="00FC2F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</w:pPr>
      <w:r w:rsidRPr="00FC2FAD"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  <w:t>Salary certificate issued for: _________________________________</w:t>
      </w:r>
    </w:p>
    <w:p w14:paraId="4608E0C7" w14:textId="77777777" w:rsidR="00FC2FAD" w:rsidRPr="00FC2FAD" w:rsidRDefault="00FC2FAD" w:rsidP="00FC2F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</w:pPr>
      <w:r w:rsidRPr="00FC2FAD">
        <w:rPr>
          <w:rFonts w:ascii="Calibri" w:eastAsia="Times New Roman" w:hAnsi="Calibri" w:cs="Calibri"/>
          <w:color w:val="auto"/>
          <w:kern w:val="0"/>
          <w:sz w:val="24"/>
          <w:szCs w:val="24"/>
          <w:lang w:eastAsia="en-US"/>
        </w:rPr>
        <w:t>Financial Details</w:t>
      </w:r>
    </w:p>
    <w:tbl>
      <w:tblPr>
        <w:tblW w:w="9436" w:type="dxa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9"/>
        <w:gridCol w:w="2220"/>
        <w:gridCol w:w="3185"/>
        <w:gridCol w:w="1232"/>
      </w:tblGrid>
      <w:tr w:rsidR="00FC2FAD" w:rsidRPr="00FC2FAD" w14:paraId="7A3E22DC" w14:textId="77777777" w:rsidTr="00FC2FAD">
        <w:trPr>
          <w:trHeight w:val="277"/>
          <w:tblCellSpacing w:w="15" w:type="dxa"/>
        </w:trPr>
        <w:tc>
          <w:tcPr>
            <w:tcW w:w="2754" w:type="dxa"/>
            <w:vAlign w:val="center"/>
            <w:hideMark/>
          </w:tcPr>
          <w:p w14:paraId="5DA41F50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EARNING</w:t>
            </w:r>
          </w:p>
        </w:tc>
        <w:tc>
          <w:tcPr>
            <w:tcW w:w="2190" w:type="dxa"/>
            <w:vAlign w:val="center"/>
            <w:hideMark/>
          </w:tcPr>
          <w:p w14:paraId="7C5224EA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AMOUNT</w:t>
            </w:r>
          </w:p>
        </w:tc>
        <w:tc>
          <w:tcPr>
            <w:tcW w:w="3155" w:type="dxa"/>
            <w:vAlign w:val="center"/>
            <w:hideMark/>
          </w:tcPr>
          <w:p w14:paraId="765F1193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DEDUCTIONS</w:t>
            </w:r>
          </w:p>
        </w:tc>
        <w:tc>
          <w:tcPr>
            <w:tcW w:w="0" w:type="auto"/>
            <w:vAlign w:val="center"/>
            <w:hideMark/>
          </w:tcPr>
          <w:p w14:paraId="38323C40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AMOUNT</w:t>
            </w:r>
          </w:p>
        </w:tc>
      </w:tr>
      <w:tr w:rsidR="00FC2FAD" w:rsidRPr="00FC2FAD" w14:paraId="1EA9EE0C" w14:textId="77777777" w:rsidTr="00FC2FAD">
        <w:trPr>
          <w:trHeight w:val="277"/>
          <w:tblCellSpacing w:w="15" w:type="dxa"/>
        </w:trPr>
        <w:tc>
          <w:tcPr>
            <w:tcW w:w="2754" w:type="dxa"/>
            <w:vAlign w:val="center"/>
            <w:hideMark/>
          </w:tcPr>
          <w:p w14:paraId="3CCC5A4B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BASIC PAY</w:t>
            </w:r>
          </w:p>
        </w:tc>
        <w:tc>
          <w:tcPr>
            <w:tcW w:w="2190" w:type="dxa"/>
            <w:vAlign w:val="center"/>
            <w:hideMark/>
          </w:tcPr>
          <w:p w14:paraId="06B0B934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$XXXXX</w:t>
            </w:r>
          </w:p>
        </w:tc>
        <w:tc>
          <w:tcPr>
            <w:tcW w:w="3155" w:type="dxa"/>
            <w:vAlign w:val="center"/>
            <w:hideMark/>
          </w:tcPr>
          <w:p w14:paraId="44BDBE15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GOVT PEN</w:t>
            </w:r>
          </w:p>
        </w:tc>
        <w:tc>
          <w:tcPr>
            <w:tcW w:w="0" w:type="auto"/>
            <w:vAlign w:val="center"/>
            <w:hideMark/>
          </w:tcPr>
          <w:p w14:paraId="3E31FC54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$XXX</w:t>
            </w:r>
          </w:p>
        </w:tc>
      </w:tr>
      <w:tr w:rsidR="00FC2FAD" w:rsidRPr="00FC2FAD" w14:paraId="0F2851E8" w14:textId="77777777" w:rsidTr="00FC2FAD">
        <w:trPr>
          <w:trHeight w:val="277"/>
          <w:tblCellSpacing w:w="15" w:type="dxa"/>
        </w:trPr>
        <w:tc>
          <w:tcPr>
            <w:tcW w:w="2754" w:type="dxa"/>
            <w:vAlign w:val="center"/>
            <w:hideMark/>
          </w:tcPr>
          <w:p w14:paraId="781DF96E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HOUSE RENT</w:t>
            </w:r>
          </w:p>
        </w:tc>
        <w:tc>
          <w:tcPr>
            <w:tcW w:w="2190" w:type="dxa"/>
            <w:vAlign w:val="center"/>
            <w:hideMark/>
          </w:tcPr>
          <w:p w14:paraId="30F6DE35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$XXXX</w:t>
            </w:r>
          </w:p>
        </w:tc>
        <w:tc>
          <w:tcPr>
            <w:tcW w:w="3155" w:type="dxa"/>
            <w:vAlign w:val="center"/>
            <w:hideMark/>
          </w:tcPr>
          <w:p w14:paraId="09B76ACD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FEDL TAX</w:t>
            </w:r>
          </w:p>
        </w:tc>
        <w:tc>
          <w:tcPr>
            <w:tcW w:w="0" w:type="auto"/>
            <w:vAlign w:val="center"/>
            <w:hideMark/>
          </w:tcPr>
          <w:p w14:paraId="5C890241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$XXX</w:t>
            </w:r>
          </w:p>
        </w:tc>
      </w:tr>
      <w:tr w:rsidR="00FC2FAD" w:rsidRPr="00FC2FAD" w14:paraId="04BE1ED6" w14:textId="77777777" w:rsidTr="00FC2FAD">
        <w:trPr>
          <w:trHeight w:val="277"/>
          <w:tblCellSpacing w:w="15" w:type="dxa"/>
        </w:trPr>
        <w:tc>
          <w:tcPr>
            <w:tcW w:w="2754" w:type="dxa"/>
            <w:vAlign w:val="center"/>
            <w:hideMark/>
          </w:tcPr>
          <w:p w14:paraId="18DAE00A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UTILITY</w:t>
            </w:r>
          </w:p>
        </w:tc>
        <w:tc>
          <w:tcPr>
            <w:tcW w:w="2190" w:type="dxa"/>
            <w:vAlign w:val="center"/>
            <w:hideMark/>
          </w:tcPr>
          <w:p w14:paraId="1FD1A04C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$XXXX</w:t>
            </w:r>
          </w:p>
        </w:tc>
        <w:tc>
          <w:tcPr>
            <w:tcW w:w="3155" w:type="dxa"/>
            <w:vAlign w:val="center"/>
            <w:hideMark/>
          </w:tcPr>
          <w:p w14:paraId="47FF5415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EI CONT</w:t>
            </w:r>
          </w:p>
        </w:tc>
        <w:tc>
          <w:tcPr>
            <w:tcW w:w="0" w:type="auto"/>
            <w:vAlign w:val="center"/>
            <w:hideMark/>
          </w:tcPr>
          <w:p w14:paraId="2949869E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$XX</w:t>
            </w:r>
          </w:p>
        </w:tc>
      </w:tr>
      <w:tr w:rsidR="00FC2FAD" w:rsidRPr="00FC2FAD" w14:paraId="0D91E574" w14:textId="77777777" w:rsidTr="00FC2FAD">
        <w:trPr>
          <w:trHeight w:val="260"/>
          <w:tblCellSpacing w:w="15" w:type="dxa"/>
        </w:trPr>
        <w:tc>
          <w:tcPr>
            <w:tcW w:w="2754" w:type="dxa"/>
            <w:vAlign w:val="center"/>
            <w:hideMark/>
          </w:tcPr>
          <w:p w14:paraId="0CB1BD81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VACATIONS</w:t>
            </w:r>
          </w:p>
        </w:tc>
        <w:tc>
          <w:tcPr>
            <w:tcW w:w="2190" w:type="dxa"/>
            <w:vAlign w:val="center"/>
            <w:hideMark/>
          </w:tcPr>
          <w:p w14:paraId="19BFB576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$XXX</w:t>
            </w:r>
          </w:p>
        </w:tc>
        <w:tc>
          <w:tcPr>
            <w:tcW w:w="3155" w:type="dxa"/>
            <w:vAlign w:val="center"/>
            <w:hideMark/>
          </w:tcPr>
          <w:p w14:paraId="6AA14129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GRP INS</w:t>
            </w:r>
          </w:p>
        </w:tc>
        <w:tc>
          <w:tcPr>
            <w:tcW w:w="0" w:type="auto"/>
            <w:vAlign w:val="center"/>
            <w:hideMark/>
          </w:tcPr>
          <w:p w14:paraId="474DC52B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$XX</w:t>
            </w:r>
          </w:p>
        </w:tc>
      </w:tr>
      <w:tr w:rsidR="00FC2FAD" w:rsidRPr="00FC2FAD" w14:paraId="496F1305" w14:textId="77777777" w:rsidTr="00FC2FAD">
        <w:trPr>
          <w:trHeight w:val="277"/>
          <w:tblCellSpacing w:w="15" w:type="dxa"/>
        </w:trPr>
        <w:tc>
          <w:tcPr>
            <w:tcW w:w="2754" w:type="dxa"/>
            <w:vAlign w:val="center"/>
            <w:hideMark/>
          </w:tcPr>
          <w:p w14:paraId="311C5D05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STAT HOL</w:t>
            </w:r>
          </w:p>
        </w:tc>
        <w:tc>
          <w:tcPr>
            <w:tcW w:w="2190" w:type="dxa"/>
            <w:vAlign w:val="center"/>
            <w:hideMark/>
          </w:tcPr>
          <w:p w14:paraId="28296667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$XXX</w:t>
            </w:r>
          </w:p>
        </w:tc>
        <w:tc>
          <w:tcPr>
            <w:tcW w:w="3155" w:type="dxa"/>
            <w:vAlign w:val="center"/>
            <w:hideMark/>
          </w:tcPr>
          <w:p w14:paraId="574A523C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941B950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 </w:t>
            </w:r>
          </w:p>
        </w:tc>
      </w:tr>
      <w:tr w:rsidR="00FC2FAD" w:rsidRPr="00FC2FAD" w14:paraId="01DC71FA" w14:textId="77777777" w:rsidTr="00FC2FAD">
        <w:trPr>
          <w:trHeight w:val="277"/>
          <w:tblCellSpacing w:w="15" w:type="dxa"/>
        </w:trPr>
        <w:tc>
          <w:tcPr>
            <w:tcW w:w="2754" w:type="dxa"/>
            <w:vAlign w:val="center"/>
            <w:hideMark/>
          </w:tcPr>
          <w:p w14:paraId="4539824E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TOTAL GROSS</w:t>
            </w:r>
          </w:p>
        </w:tc>
        <w:tc>
          <w:tcPr>
            <w:tcW w:w="2190" w:type="dxa"/>
            <w:vAlign w:val="center"/>
            <w:hideMark/>
          </w:tcPr>
          <w:p w14:paraId="4A48BBDC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$XXXXX</w:t>
            </w:r>
          </w:p>
        </w:tc>
        <w:tc>
          <w:tcPr>
            <w:tcW w:w="3155" w:type="dxa"/>
            <w:vAlign w:val="center"/>
            <w:hideMark/>
          </w:tcPr>
          <w:p w14:paraId="635BB25F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TOTAL DEDUCTIONS</w:t>
            </w:r>
          </w:p>
        </w:tc>
        <w:tc>
          <w:tcPr>
            <w:tcW w:w="0" w:type="auto"/>
            <w:vAlign w:val="center"/>
            <w:hideMark/>
          </w:tcPr>
          <w:p w14:paraId="4FD6E357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$XXX</w:t>
            </w:r>
          </w:p>
        </w:tc>
      </w:tr>
      <w:tr w:rsidR="00FC2FAD" w:rsidRPr="00FC2FAD" w14:paraId="5785B8DE" w14:textId="77777777" w:rsidTr="00FC2FAD">
        <w:trPr>
          <w:trHeight w:val="277"/>
          <w:tblCellSpacing w:w="15" w:type="dxa"/>
        </w:trPr>
        <w:tc>
          <w:tcPr>
            <w:tcW w:w="2754" w:type="dxa"/>
            <w:vAlign w:val="center"/>
            <w:hideMark/>
          </w:tcPr>
          <w:p w14:paraId="010D307B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NET PAY</w:t>
            </w:r>
          </w:p>
        </w:tc>
        <w:tc>
          <w:tcPr>
            <w:tcW w:w="2190" w:type="dxa"/>
            <w:vAlign w:val="center"/>
            <w:hideMark/>
          </w:tcPr>
          <w:p w14:paraId="72099C0D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$XXXX</w:t>
            </w:r>
          </w:p>
        </w:tc>
        <w:tc>
          <w:tcPr>
            <w:tcW w:w="3155" w:type="dxa"/>
            <w:vAlign w:val="center"/>
            <w:hideMark/>
          </w:tcPr>
          <w:p w14:paraId="75B4867D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29986C76" w14:textId="77777777" w:rsidR="00FC2FAD" w:rsidRPr="00FC2FAD" w:rsidRDefault="00FC2FAD" w:rsidP="00FC2FAD">
            <w:pPr>
              <w:spacing w:before="0" w:after="0" w:line="240" w:lineRule="auto"/>
              <w:rPr>
                <w:rFonts w:ascii="Calibri" w:eastAsia="Times New Roman" w:hAnsi="Calibri" w:cs="Calibri"/>
                <w:color w:val="auto"/>
                <w:kern w:val="0"/>
                <w:lang w:eastAsia="en-US"/>
              </w:rPr>
            </w:pPr>
          </w:p>
        </w:tc>
      </w:tr>
    </w:tbl>
    <w:p w14:paraId="3F1D373E" w14:textId="4B034AAE" w:rsidR="005F37DA" w:rsidRPr="00FC2FAD" w:rsidRDefault="005F37DA" w:rsidP="00FC2FAD">
      <w:pPr>
        <w:pStyle w:val="NormalWeb"/>
        <w:rPr>
          <w:rFonts w:ascii="Calibri" w:hAnsi="Calibri" w:cs="Calibri"/>
          <w:sz w:val="18"/>
          <w:szCs w:val="18"/>
        </w:rPr>
      </w:pPr>
    </w:p>
    <w:tbl>
      <w:tblPr>
        <w:tblStyle w:val="TableGrid"/>
        <w:tblW w:w="9416" w:type="dxa"/>
        <w:tblLook w:val="04A0" w:firstRow="1" w:lastRow="0" w:firstColumn="1" w:lastColumn="0" w:noHBand="0" w:noVBand="1"/>
      </w:tblPr>
      <w:tblGrid>
        <w:gridCol w:w="2430"/>
        <w:gridCol w:w="2124"/>
        <w:gridCol w:w="236"/>
        <w:gridCol w:w="1888"/>
        <w:gridCol w:w="2738"/>
      </w:tblGrid>
      <w:tr w:rsidR="00FC2FAD" w:rsidRPr="00FC2FAD" w14:paraId="307C1AB8" w14:textId="77777777" w:rsidTr="00FC2FA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3BA483" w14:textId="77777777" w:rsidR="00FC2FAD" w:rsidRPr="00FC2FAD" w:rsidRDefault="00FC2FAD" w:rsidP="00C87C2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Signature of Issuing Authority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31B1E" w14:textId="77777777" w:rsidR="00FC2FAD" w:rsidRPr="00FC2FAD" w:rsidRDefault="00FC2FAD" w:rsidP="00C87C2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D42C74" w14:textId="77777777" w:rsidR="00FC2FAD" w:rsidRPr="00FC2FAD" w:rsidRDefault="00FC2FAD" w:rsidP="00C87C2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44BA6756" w14:textId="77777777" w:rsidR="00FC2FAD" w:rsidRPr="00FC2FAD" w:rsidRDefault="00FC2FAD" w:rsidP="00C87C2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Name of Issuing Authority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B1832" w14:textId="77777777" w:rsidR="00FC2FAD" w:rsidRPr="00FC2FAD" w:rsidRDefault="00FC2FAD" w:rsidP="00C87C2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:rsidR="00FC2FAD" w:rsidRPr="00FC2FAD" w14:paraId="120DBE82" w14:textId="77777777" w:rsidTr="00FC2FA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19D58B" w14:textId="77777777" w:rsidR="00FC2FAD" w:rsidRPr="00FC2FAD" w:rsidRDefault="00FC2FAD" w:rsidP="00C87C2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Company Name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right w:val="nil"/>
            </w:tcBorders>
          </w:tcPr>
          <w:p w14:paraId="0E220107" w14:textId="77777777" w:rsidR="00FC2FAD" w:rsidRPr="00FC2FAD" w:rsidRDefault="00FC2FAD" w:rsidP="00C87C2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</w:tcPr>
          <w:p w14:paraId="498E209D" w14:textId="77777777" w:rsidR="00FC2FAD" w:rsidRPr="00FC2FAD" w:rsidRDefault="00FC2FAD" w:rsidP="00C87C2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6C861447" w14:textId="77777777" w:rsidR="00FC2FAD" w:rsidRPr="00FC2FAD" w:rsidRDefault="00FC2FAD" w:rsidP="00C87C2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FC2FAD"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  <w:t>Company Address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right w:val="nil"/>
            </w:tcBorders>
          </w:tcPr>
          <w:p w14:paraId="6EC4E18D" w14:textId="77777777" w:rsidR="00FC2FAD" w:rsidRPr="00FC2FAD" w:rsidRDefault="00FC2FAD" w:rsidP="00C87C2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5854D9FD" w14:textId="77777777" w:rsidR="00FC2FAD" w:rsidRPr="00FC2FAD" w:rsidRDefault="00FC2FAD" w:rsidP="00FC2FAD">
      <w:pPr>
        <w:pStyle w:val="NormalWeb"/>
        <w:rPr>
          <w:rFonts w:ascii="Calibri" w:hAnsi="Calibri" w:cs="Calibri"/>
          <w:sz w:val="18"/>
          <w:szCs w:val="18"/>
        </w:rPr>
      </w:pPr>
    </w:p>
    <w:sectPr w:rsidR="00FC2FAD" w:rsidRPr="00FC2FAD" w:rsidSect="00FC2FAD">
      <w:headerReference w:type="default" r:id="rId11"/>
      <w:pgSz w:w="12240" w:h="15840"/>
      <w:pgMar w:top="405" w:right="1440" w:bottom="720" w:left="135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7DF63" w14:textId="77777777" w:rsidR="00A5059F" w:rsidRDefault="00A5059F" w:rsidP="00D45945">
      <w:pPr>
        <w:spacing w:before="0" w:after="0" w:line="240" w:lineRule="auto"/>
      </w:pPr>
      <w:r>
        <w:separator/>
      </w:r>
    </w:p>
  </w:endnote>
  <w:endnote w:type="continuationSeparator" w:id="0">
    <w:p w14:paraId="41B1909C" w14:textId="77777777" w:rsidR="00A5059F" w:rsidRDefault="00A5059F" w:rsidP="00D4594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23BC4" w14:textId="77777777" w:rsidR="00A5059F" w:rsidRDefault="00A5059F" w:rsidP="00D45945">
      <w:pPr>
        <w:spacing w:before="0" w:after="0" w:line="240" w:lineRule="auto"/>
      </w:pPr>
      <w:r>
        <w:separator/>
      </w:r>
    </w:p>
  </w:footnote>
  <w:footnote w:type="continuationSeparator" w:id="0">
    <w:p w14:paraId="3B977EB1" w14:textId="77777777" w:rsidR="00A5059F" w:rsidRDefault="00A5059F" w:rsidP="00D4594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4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81"/>
      <w:gridCol w:w="7107"/>
    </w:tblGrid>
    <w:tr w:rsidR="00E834B7" w14:paraId="62FC19CE" w14:textId="77777777" w:rsidTr="00E834B7">
      <w:trPr>
        <w:trHeight w:val="360"/>
      </w:trPr>
      <w:tc>
        <w:tcPr>
          <w:tcW w:w="3381" w:type="dxa"/>
        </w:tcPr>
        <w:p w14:paraId="79579782" w14:textId="77777777" w:rsidR="00E834B7" w:rsidRDefault="00E834B7">
          <w:pPr>
            <w:pStyle w:val="Header"/>
            <w:rPr>
              <w:noProof/>
              <w:color w:val="000000" w:themeColor="text1"/>
              <w:lang w:eastAsia="en-US"/>
            </w:rPr>
          </w:pPr>
        </w:p>
      </w:tc>
      <w:tc>
        <w:tcPr>
          <w:tcW w:w="7107" w:type="dxa"/>
        </w:tcPr>
        <w:p w14:paraId="305C60D8" w14:textId="5F393D4A" w:rsidR="00E834B7" w:rsidRDefault="00E834B7">
          <w:pPr>
            <w:pStyle w:val="Header"/>
            <w:rPr>
              <w:noProof/>
              <w:color w:val="000000" w:themeColor="text1"/>
              <w:lang w:eastAsia="en-US"/>
            </w:rPr>
          </w:pPr>
        </w:p>
      </w:tc>
    </w:tr>
  </w:tbl>
  <w:p w14:paraId="7C76DDC8" w14:textId="77777777" w:rsidR="00D45945" w:rsidRDefault="00D45945">
    <w:pPr>
      <w:pStyle w:val="Header"/>
    </w:pPr>
    <w:r>
      <w:rPr>
        <w:noProof/>
        <w:color w:val="000000" w:themeColor="text1"/>
        <w:lang w:eastAsia="en-US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4E6E5524" wp14:editId="305D59D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5630" cy="10063044"/>
              <wp:effectExtent l="19050" t="57150" r="17780" b="52070"/>
              <wp:wrapNone/>
              <wp:docPr id="3" name="Group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5630" cy="10063044"/>
                        <a:chOff x="0" y="0"/>
                        <a:chExt cx="7785630" cy="10063044"/>
                      </a:xfrm>
                      <a:solidFill>
                        <a:srgbClr val="0070C0"/>
                      </a:solidFill>
                    </wpg:grpSpPr>
                    <wpg:grpSp>
                      <wpg:cNvPr id="10" name="Group 10"/>
                      <wpg:cNvGrpSpPr/>
                      <wpg:grpSpPr>
                        <a:xfrm>
                          <a:off x="0" y="0"/>
                          <a:ext cx="7780020" cy="1031240"/>
                          <a:chOff x="0" y="-2950"/>
                          <a:chExt cx="7780020" cy="1031650"/>
                        </a:xfrm>
                        <a:grpFill/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-2950"/>
                            <a:ext cx="777240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2636520" y="0"/>
                            <a:ext cx="5143500" cy="1028700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792480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ffectLst>
                            <a:outerShdw blurRad="50800" dist="38100" dir="10800000" algn="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2" name="Group 12"/>
                      <wpg:cNvGrpSpPr/>
                      <wpg:grpSpPr>
                        <a:xfrm rot="10800000">
                          <a:off x="5610" y="9031804"/>
                          <a:ext cx="7780020" cy="1031240"/>
                          <a:chOff x="0" y="-2950"/>
                          <a:chExt cx="7780020" cy="1031650"/>
                        </a:xfrm>
                        <a:grpFill/>
                      </wpg:grpSpPr>
                      <wps:wsp>
                        <wps:cNvPr id="13" name="Rectangle 13"/>
                        <wps:cNvSpPr/>
                        <wps:spPr>
                          <a:xfrm>
                            <a:off x="0" y="-2950"/>
                            <a:ext cx="777240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2"/>
                        <wps:cNvSpPr/>
                        <wps:spPr>
                          <a:xfrm>
                            <a:off x="2636520" y="0"/>
                            <a:ext cx="5143500" cy="1028700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792480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101000</wp14:pctWidth>
              </wp14:sizeRelH>
              <wp14:sizeRelV relativeFrom="page">
                <wp14:pctHeight>101000</wp14:pctHeight>
              </wp14:sizeRelV>
            </wp:anchor>
          </w:drawing>
        </mc:Choice>
        <mc:Fallback>
          <w:pict>
            <v:group w14:anchorId="08F4C2EE" id="Group 3" o:spid="_x0000_s1026" style="position:absolute;margin-left:0;margin-top:0;width:613.05pt;height:792.35pt;z-index:-251653120;mso-width-percent:1010;mso-height-percent:1010;mso-position-horizontal:center;mso-position-horizontal-relative:page;mso-position-vertical:center;mso-position-vertical-relative:page;mso-width-percent:1010;mso-height-percent:1010" coordsize="77856,100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">
              <v:group id="Group 10" o:spid="_x0000_s1027" style="position:absolute;width:77800;height:10312" coordorigin=",-29" coordsize="77800,10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ctangle 1" o:spid="_x0000_s1028" style="position:absolute;top:-29;width:77724;height:34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" fillcolor="#d8d8d8 [2732]" stroked="f" strokeweight="1pt"/>
                <v:shape id="Rectangle 2" o:spid="_x0000_s1029" style="position:absolute;left:26365;width:51435;height:10287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" path="m,l4000500,r,800100l792480,800100,,xe" fillcolor="#0070c0" stroked="f" strokeweight="1pt">
                  <v:stroke joinstyle="miter"/>
                  <v:shadow on="t" color="black" opacity="26214f" origin=".5" offset="-3pt,0"/>
                  <v:path arrowok="t" o:connecttype="custom" o:connectlocs="0,0;5143500,0;5143500,1028700;1018903,1028700;0,0" o:connectangles="0,0,0,0,0"/>
                </v:shape>
              </v:group>
              <v:group id="Group 12" o:spid="_x0000_s1030" style="position:absolute;left:56;top:90318;width:77800;height:10312;rotation:180" coordorigin=",-29" coordsize="77800,10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">
                <v:rect id="Rectangle 13" o:spid="_x0000_s1031" style="position:absolute;top:-29;width:77724;height:34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" fillcolor="#d8d8d8 [2732]" stroked="f" strokeweight="1pt"/>
                <v:shape id="Rectangle 2" o:spid="_x0000_s1032" style="position:absolute;left:26365;width:51435;height:10287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" path="m,l4000500,r,800100l792480,800100,,xe" fillcolor="#0070c0" stroked="f" strokeweight="1pt">
                  <v:stroke joinstyle="miter"/>
                  <v:shadow on="t" color="black" opacity="26214f" origin="-.5" offset="3pt,0"/>
                  <v:path arrowok="t" o:connecttype="custom" o:connectlocs="0,0;5143500,0;5143500,1028700;1018903,1028700;0,0" o:connectangles="0,0,0,0,0"/>
                </v:shape>
              </v:group>
              <w10:wrap anchorx="page" anchory="page"/>
            </v:group>
          </w:pict>
        </mc:Fallback>
      </mc:AlternateContent>
    </w:r>
    <w:r w:rsidRPr="00615018">
      <w:rPr>
        <w:noProof/>
        <w:color w:val="000000" w:themeColor="text1"/>
        <w:lang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0B44"/>
    <w:multiLevelType w:val="multilevel"/>
    <w:tmpl w:val="DB283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7DA"/>
    <w:rsid w:val="00083BAA"/>
    <w:rsid w:val="001766D6"/>
    <w:rsid w:val="00260E53"/>
    <w:rsid w:val="003444BE"/>
    <w:rsid w:val="003936EF"/>
    <w:rsid w:val="003E24DF"/>
    <w:rsid w:val="004A2B0D"/>
    <w:rsid w:val="00563742"/>
    <w:rsid w:val="00564809"/>
    <w:rsid w:val="00597E25"/>
    <w:rsid w:val="005C2210"/>
    <w:rsid w:val="005F37DA"/>
    <w:rsid w:val="00615018"/>
    <w:rsid w:val="0062123A"/>
    <w:rsid w:val="00646E75"/>
    <w:rsid w:val="006F6F10"/>
    <w:rsid w:val="00726F4E"/>
    <w:rsid w:val="00783E79"/>
    <w:rsid w:val="007B5AE8"/>
    <w:rsid w:val="007F5192"/>
    <w:rsid w:val="00A11A20"/>
    <w:rsid w:val="00A5059F"/>
    <w:rsid w:val="00A96CF8"/>
    <w:rsid w:val="00AB4269"/>
    <w:rsid w:val="00B50294"/>
    <w:rsid w:val="00C70786"/>
    <w:rsid w:val="00C8222A"/>
    <w:rsid w:val="00D45945"/>
    <w:rsid w:val="00D66593"/>
    <w:rsid w:val="00E27B46"/>
    <w:rsid w:val="00E55D74"/>
    <w:rsid w:val="00E6540C"/>
    <w:rsid w:val="00E81E2A"/>
    <w:rsid w:val="00E834B7"/>
    <w:rsid w:val="00EE0952"/>
    <w:rsid w:val="00FC2FAD"/>
    <w:rsid w:val="00F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F3A21F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6" w:unhideWhenUsed="1" w:qFormat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D45945"/>
    <w:pPr>
      <w:spacing w:before="40" w:after="160" w:line="288" w:lineRule="auto"/>
    </w:pPr>
    <w:rPr>
      <w:rFonts w:eastAsiaTheme="minorHAnsi"/>
      <w:color w:val="595959" w:themeColor="text1" w:themeTint="A6"/>
      <w:kern w:val="2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8"/>
    <w:unhideWhenUsed/>
    <w:qFormat/>
    <w:rsid w:val="003E24DF"/>
    <w:pPr>
      <w:spacing w:before="0" w:after="360" w:line="240" w:lineRule="auto"/>
      <w:contextualSpacing/>
      <w:outlineLvl w:val="0"/>
    </w:pPr>
    <w:rPr>
      <w:rFonts w:asciiTheme="majorHAnsi" w:eastAsiaTheme="majorEastAsia" w:hAnsiTheme="majorHAnsi" w:cstheme="majorBidi"/>
      <w:caps/>
      <w:color w:val="729928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2B0D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729928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8"/>
    <w:rsid w:val="003E24DF"/>
    <w:rPr>
      <w:rFonts w:asciiTheme="majorHAnsi" w:eastAsiaTheme="majorEastAsia" w:hAnsiTheme="majorHAnsi" w:cstheme="majorBidi"/>
      <w:caps/>
      <w:color w:val="729928" w:themeColor="accent1" w:themeShade="BF"/>
      <w:kern w:val="20"/>
      <w:sz w:val="20"/>
      <w:szCs w:val="20"/>
    </w:rPr>
  </w:style>
  <w:style w:type="paragraph" w:customStyle="1" w:styleId="Recipient">
    <w:name w:val="Recipient"/>
    <w:basedOn w:val="Heading2"/>
    <w:uiPriority w:val="3"/>
    <w:qFormat/>
    <w:rsid w:val="00D45945"/>
    <w:pPr>
      <w:spacing w:before="1200"/>
    </w:pPr>
    <w:rPr>
      <w:color w:val="000000" w:themeColor="text1"/>
    </w:rPr>
  </w:style>
  <w:style w:type="paragraph" w:styleId="Salutation">
    <w:name w:val="Salutation"/>
    <w:basedOn w:val="Normal"/>
    <w:link w:val="SalutationChar"/>
    <w:uiPriority w:val="4"/>
    <w:unhideWhenUsed/>
    <w:qFormat/>
    <w:rsid w:val="003E24DF"/>
    <w:pPr>
      <w:spacing w:before="720"/>
    </w:pPr>
  </w:style>
  <w:style w:type="character" w:customStyle="1" w:styleId="SalutationChar">
    <w:name w:val="Salutation Char"/>
    <w:basedOn w:val="DefaultParagraphFont"/>
    <w:link w:val="Salutation"/>
    <w:uiPriority w:val="4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paragraph" w:styleId="Closing">
    <w:name w:val="Closing"/>
    <w:basedOn w:val="Normal"/>
    <w:next w:val="Signature"/>
    <w:link w:val="ClosingChar"/>
    <w:uiPriority w:val="6"/>
    <w:unhideWhenUsed/>
    <w:qFormat/>
    <w:rsid w:val="003E24DF"/>
    <w:pPr>
      <w:spacing w:before="480" w:after="960" w:line="240" w:lineRule="auto"/>
    </w:pPr>
  </w:style>
  <w:style w:type="character" w:customStyle="1" w:styleId="ClosingChar">
    <w:name w:val="Closing Char"/>
    <w:basedOn w:val="DefaultParagraphFont"/>
    <w:link w:val="Closing"/>
    <w:uiPriority w:val="6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paragraph" w:styleId="Signature">
    <w:name w:val="Signature"/>
    <w:basedOn w:val="Normal"/>
    <w:link w:val="SignatureChar"/>
    <w:uiPriority w:val="7"/>
    <w:unhideWhenUsed/>
    <w:qFormat/>
    <w:rsid w:val="003E24DF"/>
    <w:rPr>
      <w:b/>
      <w:bCs/>
    </w:rPr>
  </w:style>
  <w:style w:type="character" w:customStyle="1" w:styleId="SignatureChar">
    <w:name w:val="Signature Char"/>
    <w:basedOn w:val="DefaultParagraphFont"/>
    <w:link w:val="Signature"/>
    <w:uiPriority w:val="7"/>
    <w:rsid w:val="003E24DF"/>
    <w:rPr>
      <w:rFonts w:eastAsiaTheme="minorHAnsi"/>
      <w:b/>
      <w:bCs/>
      <w:color w:val="595959" w:themeColor="text1" w:themeTint="A6"/>
      <w:kern w:val="20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3E24DF"/>
    <w:pPr>
      <w:spacing w:after="0" w:line="240" w:lineRule="auto"/>
      <w:jc w:val="right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5945"/>
    <w:rPr>
      <w:rFonts w:eastAsiaTheme="minorHAnsi"/>
      <w:color w:val="595959" w:themeColor="text1" w:themeTint="A6"/>
      <w:kern w:val="20"/>
      <w:sz w:val="20"/>
      <w:szCs w:val="20"/>
    </w:rPr>
  </w:style>
  <w:style w:type="character" w:styleId="Strong">
    <w:name w:val="Strong"/>
    <w:basedOn w:val="DefaultParagraphFont"/>
    <w:uiPriority w:val="22"/>
    <w:qFormat/>
    <w:rsid w:val="003E24DF"/>
    <w:rPr>
      <w:b/>
      <w:bCs/>
    </w:rPr>
  </w:style>
  <w:style w:type="paragraph" w:customStyle="1" w:styleId="ContactInfo">
    <w:name w:val="Contact Info"/>
    <w:basedOn w:val="Normal"/>
    <w:uiPriority w:val="1"/>
    <w:qFormat/>
    <w:rsid w:val="003E24DF"/>
    <w:pPr>
      <w:spacing w:before="0"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4A2B0D"/>
    <w:rPr>
      <w:rFonts w:asciiTheme="majorHAnsi" w:eastAsiaTheme="majorEastAsia" w:hAnsiTheme="majorHAnsi" w:cstheme="majorBidi"/>
      <w:color w:val="729928" w:themeColor="accent1" w:themeShade="BF"/>
      <w:kern w:val="20"/>
      <w:sz w:val="26"/>
      <w:szCs w:val="26"/>
    </w:rPr>
  </w:style>
  <w:style w:type="paragraph" w:styleId="NormalWeb">
    <w:name w:val="Normal (Web)"/>
    <w:basedOn w:val="Normal"/>
    <w:uiPriority w:val="99"/>
    <w:unhideWhenUsed/>
    <w:rsid w:val="00083BA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766D6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D4594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945"/>
    <w:rPr>
      <w:rFonts w:eastAsiaTheme="minorHAnsi"/>
      <w:color w:val="595959" w:themeColor="text1" w:themeTint="A6"/>
      <w:kern w:val="20"/>
      <w:sz w:val="20"/>
      <w:szCs w:val="20"/>
    </w:rPr>
  </w:style>
  <w:style w:type="paragraph" w:styleId="Title">
    <w:name w:val="Title"/>
    <w:basedOn w:val="Heading1"/>
    <w:next w:val="Normal"/>
    <w:link w:val="TitleChar"/>
    <w:uiPriority w:val="10"/>
    <w:rsid w:val="00D45945"/>
    <w:rPr>
      <w:color w:val="000000" w:themeColor="text1"/>
    </w:rPr>
  </w:style>
  <w:style w:type="character" w:customStyle="1" w:styleId="TitleChar">
    <w:name w:val="Title Char"/>
    <w:basedOn w:val="DefaultParagraphFont"/>
    <w:link w:val="Title"/>
    <w:uiPriority w:val="10"/>
    <w:rsid w:val="00D45945"/>
    <w:rPr>
      <w:rFonts w:asciiTheme="majorHAnsi" w:eastAsiaTheme="majorEastAsia" w:hAnsiTheme="majorHAnsi" w:cstheme="majorBidi"/>
      <w:caps/>
      <w:color w:val="000000" w:themeColor="text1"/>
      <w:kern w:val="20"/>
      <w:sz w:val="20"/>
      <w:szCs w:val="20"/>
    </w:rPr>
  </w:style>
  <w:style w:type="table" w:styleId="TableGrid">
    <w:name w:val="Table Grid"/>
    <w:basedOn w:val="TableNormal"/>
    <w:uiPriority w:val="39"/>
    <w:rsid w:val="00E83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s-text-align-center">
    <w:name w:val="has-text-align-center"/>
    <w:basedOn w:val="Normal"/>
    <w:rsid w:val="005F3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Bold%20logo%20letterhead.dotx" TargetMode="External"/></Relationships>
</file>

<file path=word/theme/theme1.xml><?xml version="1.0" encoding="utf-8"?>
<a:theme xmlns:a="http://schemas.openxmlformats.org/drawingml/2006/main" name="Office Theme">
  <a:themeElements>
    <a:clrScheme name="Green Yellow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8FCEC-F6BD-4BDE-8234-7D96AB9E156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71769F56-719A-4D83-852D-005D12497F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A20CA-2FAB-4D68-B6A9-42A0A1225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59359B-9381-4842-BACA-DC75E2643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Bold logo letterhead.dotx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2020-06-02T12:49:00Z</dcterms:created>
  <dcterms:modified xsi:type="dcterms:W3CDTF">2020-06-02T12:49:00Z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